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0F" w:rsidRPr="004D5D04" w:rsidRDefault="002B650F" w:rsidP="002B650F">
      <w:pPr>
        <w:jc w:val="center"/>
        <w:rPr>
          <w:b/>
          <w:i/>
        </w:rPr>
      </w:pPr>
      <w:r w:rsidRPr="004D5D04">
        <w:rPr>
          <w:b/>
          <w:bCs/>
          <w:i/>
        </w:rPr>
        <w:t xml:space="preserve">Распределение бюджетных ассигнований </w:t>
      </w:r>
      <w:r w:rsidR="006E4A1A">
        <w:rPr>
          <w:b/>
          <w:bCs/>
          <w:i/>
        </w:rPr>
        <w:t>Лягушен</w:t>
      </w:r>
      <w:r w:rsidRPr="004D5D04">
        <w:rPr>
          <w:b/>
          <w:bCs/>
          <w:i/>
        </w:rPr>
        <w:t xml:space="preserve">ского сельсовета по разделам, подразделам, целевым статьям, видам </w:t>
      </w:r>
      <w:proofErr w:type="gramStart"/>
      <w:r w:rsidRPr="004D5D04">
        <w:rPr>
          <w:b/>
          <w:bCs/>
          <w:i/>
        </w:rPr>
        <w:t xml:space="preserve">расходов </w:t>
      </w:r>
      <w:r w:rsidRPr="004D5D04">
        <w:rPr>
          <w:b/>
          <w:i/>
        </w:rPr>
        <w:t>функциональной классификации расходов бюджетов Российской Федерации</w:t>
      </w:r>
      <w:proofErr w:type="gramEnd"/>
      <w:r w:rsidRPr="004D5D04">
        <w:rPr>
          <w:b/>
          <w:i/>
        </w:rPr>
        <w:t xml:space="preserve"> на </w:t>
      </w:r>
      <w:r w:rsidR="003A567F">
        <w:rPr>
          <w:b/>
          <w:i/>
        </w:rPr>
        <w:t>2017</w:t>
      </w:r>
      <w:r w:rsidRPr="004D5D04">
        <w:rPr>
          <w:b/>
          <w:i/>
        </w:rPr>
        <w:t xml:space="preserve"> год</w:t>
      </w:r>
    </w:p>
    <w:p w:rsidR="002B650F" w:rsidRDefault="002B650F" w:rsidP="002B650F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Таблица № 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565"/>
        <w:gridCol w:w="567"/>
        <w:gridCol w:w="1388"/>
        <w:gridCol w:w="720"/>
        <w:gridCol w:w="1258"/>
      </w:tblGrid>
      <w:tr w:rsidR="002B650F" w:rsidTr="006E4A1A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Подраздел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Целевая статья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расходов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Сумма на год, рублей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12D46" w:rsidP="006E4A1A">
            <w:pPr>
              <w:rPr>
                <w:sz w:val="20"/>
              </w:rPr>
            </w:pPr>
            <w:r>
              <w:rPr>
                <w:sz w:val="20"/>
              </w:rPr>
              <w:t>Всего расходов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jc w:val="center"/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567F" w:rsidP="00212D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5794500,00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Функционирование высшего должностного </w:t>
            </w:r>
            <w:r w:rsidRPr="00060A3C">
              <w:rPr>
                <w:sz w:val="20"/>
              </w:rPr>
              <w:t>лица субъекта РФ и муниципального образования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2B650F" w:rsidP="006E4A1A">
            <w:pPr>
              <w:rPr>
                <w:b/>
                <w:sz w:val="20"/>
                <w:szCs w:val="20"/>
              </w:rPr>
            </w:pPr>
            <w:r w:rsidRPr="002D78B6">
              <w:rPr>
                <w:b/>
                <w:sz w:val="20"/>
                <w:szCs w:val="20"/>
              </w:rPr>
              <w:t>464300,00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Расходы по оплате труда работников муниципальных органов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2B650F" w:rsidP="006E4A1A">
            <w:r w:rsidRPr="002D78B6">
              <w:rPr>
                <w:sz w:val="20"/>
                <w:szCs w:val="20"/>
              </w:rPr>
              <w:t>464300,00</w:t>
            </w:r>
          </w:p>
        </w:tc>
      </w:tr>
      <w:tr w:rsidR="002B650F" w:rsidRPr="00C96D4D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AD4188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15151</w:t>
            </w:r>
            <w:r w:rsidR="000E2EDE">
              <w:rPr>
                <w:b/>
                <w:sz w:val="20"/>
                <w:szCs w:val="20"/>
              </w:rPr>
              <w:t>00.00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Расходы по оплате труда работников муниципальных органов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567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824532,00</w:t>
            </w:r>
          </w:p>
        </w:tc>
      </w:tr>
      <w:tr w:rsidR="003A567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F" w:rsidRDefault="003A567F" w:rsidP="006E4A1A">
            <w:pPr>
              <w:rPr>
                <w:sz w:val="20"/>
              </w:rPr>
            </w:pPr>
            <w:r>
              <w:rPr>
                <w:sz w:val="20"/>
              </w:rPr>
              <w:t>Прочие выплаты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F" w:rsidRPr="00060A3C" w:rsidRDefault="003A567F" w:rsidP="006E4A1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F" w:rsidRPr="00060A3C" w:rsidRDefault="003A567F" w:rsidP="006E4A1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F" w:rsidRDefault="003A567F" w:rsidP="006E4A1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F" w:rsidRDefault="003A567F" w:rsidP="006E4A1A">
            <w:pPr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7F" w:rsidRDefault="003A567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567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198100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DE5EBE" w:rsidRDefault="00AD4188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4286</w:t>
            </w:r>
            <w:r w:rsidR="003A567F" w:rsidRPr="00DE5EBE">
              <w:rPr>
                <w:sz w:val="20"/>
                <w:szCs w:val="20"/>
              </w:rPr>
              <w:t>68</w:t>
            </w:r>
            <w:r w:rsidR="002B650F" w:rsidRPr="00DE5EBE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567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48100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567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9900070190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316191" w:rsidRDefault="002B650F" w:rsidP="006E4A1A">
            <w:pPr>
              <w:jc w:val="center"/>
              <w:rPr>
                <w:b/>
                <w:sz w:val="20"/>
                <w:szCs w:val="20"/>
              </w:rPr>
            </w:pPr>
            <w:r w:rsidRPr="00316191">
              <w:rPr>
                <w:b/>
                <w:sz w:val="20"/>
                <w:szCs w:val="20"/>
              </w:rPr>
              <w:t>100,00</w:t>
            </w:r>
          </w:p>
        </w:tc>
      </w:tr>
      <w:tr w:rsidR="00DE5EBE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BE" w:rsidRDefault="00DE5EBE" w:rsidP="006E4A1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BE" w:rsidRDefault="00DE5EBE" w:rsidP="006E4A1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BE" w:rsidRDefault="00DE5EBE" w:rsidP="006E4A1A">
            <w:pPr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BE" w:rsidRDefault="00DE5EBE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BE" w:rsidRDefault="00DE5EBE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BE" w:rsidRPr="00316191" w:rsidRDefault="00DE5EBE" w:rsidP="006E4A1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Резервные средства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9900010000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870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DE5EBE" w:rsidRDefault="0000603A" w:rsidP="006E4A1A">
            <w:pPr>
              <w:jc w:val="center"/>
              <w:rPr>
                <w:b/>
                <w:sz w:val="20"/>
                <w:szCs w:val="20"/>
              </w:rPr>
            </w:pPr>
            <w:r w:rsidRPr="00DE5EBE">
              <w:rPr>
                <w:b/>
                <w:sz w:val="20"/>
                <w:szCs w:val="20"/>
              </w:rPr>
              <w:t>5</w:t>
            </w:r>
            <w:r w:rsidR="002B650F" w:rsidRPr="00DE5EBE">
              <w:rPr>
                <w:b/>
                <w:sz w:val="20"/>
                <w:szCs w:val="20"/>
              </w:rPr>
              <w:t>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2B650F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DE5EBE" w:rsidP="006E4A1A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2B650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DE5EBE" w:rsidP="006E4A1A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2B650F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Мобилизационная и вневойсковая подготовка</w:t>
            </w:r>
          </w:p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</w:t>
            </w:r>
            <w:r>
              <w:rPr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0E2EDE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807</w:t>
            </w:r>
            <w:r w:rsidR="00C36B28">
              <w:rPr>
                <w:b/>
                <w:sz w:val="20"/>
                <w:szCs w:val="20"/>
              </w:rPr>
              <w:t>00</w:t>
            </w:r>
            <w:r w:rsidR="002B650F">
              <w:rPr>
                <w:b/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2B650F" w:rsidRDefault="002B650F" w:rsidP="006E4A1A">
            <w:pPr>
              <w:rPr>
                <w:sz w:val="20"/>
              </w:rPr>
            </w:pPr>
          </w:p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>
              <w:rPr>
                <w:sz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C36B28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80700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 xml:space="preserve">Защита населения и территории от чрезвычайных </w:t>
            </w:r>
            <w:r w:rsidRPr="00060A3C">
              <w:rPr>
                <w:sz w:val="20"/>
              </w:rPr>
              <w:t>ситуаций</w:t>
            </w:r>
            <w:r>
              <w:rPr>
                <w:sz w:val="20"/>
              </w:rPr>
              <w:t xml:space="preserve"> природного и техногенного характера, гражданская оборона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B313D9" w:rsidRDefault="002B650F" w:rsidP="006E4A1A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00603A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5200</w:t>
            </w:r>
            <w:r w:rsidR="002B650F">
              <w:rPr>
                <w:b/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8A08AB" w:rsidRDefault="002B650F" w:rsidP="006E4A1A">
            <w:pPr>
              <w:rPr>
                <w:sz w:val="20"/>
              </w:rPr>
            </w:pPr>
            <w:r w:rsidRPr="008A08AB"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D6" w:rsidRDefault="009F79D6" w:rsidP="009F7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Дорожное хозяйство (дорожные фонды)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C64BFD" w:rsidRDefault="00C36B28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973200,00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 w:rsidRPr="00643FE0">
              <w:rPr>
                <w:sz w:val="20"/>
              </w:rPr>
              <w:t>0430003000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C36B28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973200,00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Благоустройство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5928E8" w:rsidRDefault="00C36B28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16000</w:t>
            </w:r>
            <w:r w:rsidR="002B650F" w:rsidRPr="005928E8">
              <w:rPr>
                <w:b/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0500003010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C36B28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152000</w:t>
            </w:r>
            <w:r w:rsidR="003A1522">
              <w:rPr>
                <w:sz w:val="20"/>
                <w:szCs w:val="20"/>
              </w:rPr>
              <w:t>,00</w:t>
            </w:r>
          </w:p>
          <w:p w:rsidR="002B650F" w:rsidRDefault="002B650F" w:rsidP="006E4A1A">
            <w:pPr>
              <w:jc w:val="center"/>
              <w:rPr>
                <w:sz w:val="20"/>
                <w:szCs w:val="20"/>
              </w:rPr>
            </w:pPr>
          </w:p>
          <w:p w:rsidR="002B650F" w:rsidRPr="002D78B6" w:rsidRDefault="002B650F" w:rsidP="006E4A1A">
            <w:pPr>
              <w:jc w:val="center"/>
              <w:rPr>
                <w:sz w:val="20"/>
                <w:szCs w:val="20"/>
              </w:rPr>
            </w:pP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0500003030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3A1522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B650F">
              <w:rPr>
                <w:sz w:val="20"/>
                <w:szCs w:val="20"/>
              </w:rPr>
              <w:t>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Молодежная политика и оздоровление детей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1522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2B650F">
              <w:rPr>
                <w:b/>
                <w:sz w:val="20"/>
                <w:szCs w:val="20"/>
              </w:rPr>
              <w:t>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 xml:space="preserve">Прочая закупка товаров, работ и услуг для </w:t>
            </w:r>
            <w:r>
              <w:rPr>
                <w:sz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DD3A45" w:rsidRDefault="003A1522" w:rsidP="003A1522">
            <w:r>
              <w:rPr>
                <w:sz w:val="20"/>
                <w:szCs w:val="20"/>
              </w:rPr>
              <w:t>5</w:t>
            </w:r>
            <w:r w:rsidR="002B650F" w:rsidRPr="00DD3A45">
              <w:rPr>
                <w:sz w:val="20"/>
                <w:szCs w:val="20"/>
              </w:rPr>
              <w:t>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lastRenderedPageBreak/>
              <w:t>Культура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6E55DE" w:rsidP="006E4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2512500,00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6E55DE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1422550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6E55DE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39500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6E55DE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1035450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6E55DE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</w:t>
            </w:r>
            <w:r w:rsidR="002B650F">
              <w:rPr>
                <w:sz w:val="20"/>
                <w:szCs w:val="20"/>
              </w:rPr>
              <w:t>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6E55DE" w:rsidP="006E4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B650F">
              <w:rPr>
                <w:sz w:val="20"/>
                <w:szCs w:val="20"/>
              </w:rPr>
              <w:t>000,00</w:t>
            </w:r>
          </w:p>
        </w:tc>
      </w:tr>
      <w:tr w:rsidR="002B650F" w:rsidRPr="00060A3C" w:rsidTr="006E4A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Пенсионное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060A3C" w:rsidRDefault="002B650F" w:rsidP="006E4A1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2D78B6" w:rsidRDefault="003A1522" w:rsidP="000E2E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E2EDE">
              <w:rPr>
                <w:b/>
                <w:sz w:val="20"/>
                <w:szCs w:val="20"/>
              </w:rPr>
              <w:t>8384</w:t>
            </w:r>
            <w:r w:rsidR="002B650F">
              <w:rPr>
                <w:b/>
                <w:sz w:val="20"/>
                <w:szCs w:val="20"/>
              </w:rPr>
              <w:t>,00</w:t>
            </w:r>
          </w:p>
        </w:tc>
      </w:tr>
      <w:tr w:rsidR="002B650F" w:rsidTr="006E4A1A">
        <w:trPr>
          <w:trHeight w:val="3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Иные пенсии, социальные доплаты к пенсиям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9900009000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Default="002B650F" w:rsidP="006E4A1A">
            <w:pPr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F" w:rsidRPr="00DD3A45" w:rsidRDefault="006E55DE" w:rsidP="000E2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</w:t>
            </w:r>
            <w:r w:rsidR="000E2EDE">
              <w:rPr>
                <w:sz w:val="20"/>
                <w:szCs w:val="20"/>
              </w:rPr>
              <w:t>84</w:t>
            </w:r>
            <w:r w:rsidR="002B650F" w:rsidRPr="00DD3A45">
              <w:rPr>
                <w:sz w:val="20"/>
                <w:szCs w:val="20"/>
              </w:rPr>
              <w:t>,00</w:t>
            </w:r>
          </w:p>
        </w:tc>
      </w:tr>
    </w:tbl>
    <w:p w:rsidR="002B650F" w:rsidRDefault="002B650F" w:rsidP="002B650F">
      <w:pPr>
        <w:jc w:val="center"/>
        <w:rPr>
          <w:b/>
          <w:bCs/>
          <w:i/>
        </w:rPr>
      </w:pPr>
    </w:p>
    <w:p w:rsidR="002B650F" w:rsidRDefault="002B650F" w:rsidP="002B650F">
      <w:pPr>
        <w:jc w:val="center"/>
        <w:rPr>
          <w:b/>
          <w:bCs/>
          <w:i/>
        </w:rPr>
      </w:pPr>
      <w:r w:rsidRPr="004D5D04">
        <w:rPr>
          <w:b/>
          <w:bCs/>
          <w:i/>
        </w:rPr>
        <w:t>Распределени</w:t>
      </w:r>
      <w:r w:rsidR="00785334">
        <w:rPr>
          <w:b/>
          <w:bCs/>
          <w:i/>
        </w:rPr>
        <w:t>е бюджетных ассигнований Лягушен</w:t>
      </w:r>
      <w:r w:rsidRPr="004D5D04">
        <w:rPr>
          <w:b/>
          <w:bCs/>
          <w:i/>
        </w:rPr>
        <w:t xml:space="preserve">ского сельсовета по разделам, </w:t>
      </w:r>
    </w:p>
    <w:p w:rsidR="002B650F" w:rsidRPr="004D5D04" w:rsidRDefault="002B650F" w:rsidP="002B650F">
      <w:pPr>
        <w:jc w:val="center"/>
        <w:rPr>
          <w:b/>
          <w:i/>
        </w:rPr>
      </w:pPr>
      <w:r w:rsidRPr="004D5D04">
        <w:rPr>
          <w:b/>
          <w:bCs/>
          <w:i/>
        </w:rPr>
        <w:t xml:space="preserve">подразделам, целевым статьям, видам </w:t>
      </w:r>
      <w:proofErr w:type="gramStart"/>
      <w:r w:rsidRPr="004D5D04">
        <w:rPr>
          <w:b/>
          <w:bCs/>
          <w:i/>
        </w:rPr>
        <w:t xml:space="preserve">расходов </w:t>
      </w:r>
      <w:r w:rsidRPr="004D5D04">
        <w:rPr>
          <w:b/>
          <w:i/>
        </w:rPr>
        <w:t>функциональной классификации расходов бюджетов Российской Федерации</w:t>
      </w:r>
      <w:proofErr w:type="gramEnd"/>
      <w:r w:rsidRPr="004D5D04">
        <w:rPr>
          <w:b/>
          <w:i/>
        </w:rPr>
        <w:t xml:space="preserve"> на </w:t>
      </w:r>
      <w:r w:rsidR="000E2EDE">
        <w:rPr>
          <w:b/>
          <w:i/>
        </w:rPr>
        <w:t>2018</w:t>
      </w:r>
      <w:r w:rsidRPr="004D5D04">
        <w:rPr>
          <w:b/>
          <w:i/>
        </w:rPr>
        <w:t xml:space="preserve"> год</w:t>
      </w:r>
    </w:p>
    <w:p w:rsidR="002B650F" w:rsidRDefault="002B650F" w:rsidP="002B650F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Таблица № 2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565"/>
        <w:gridCol w:w="567"/>
        <w:gridCol w:w="1388"/>
        <w:gridCol w:w="720"/>
        <w:gridCol w:w="1258"/>
      </w:tblGrid>
      <w:tr w:rsidR="00D33CCA" w:rsidTr="00D33CCA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Подраздел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Целевая статья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расходов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Сумма на год, рублей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Всего расходов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jc w:val="center"/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5796300.00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Функционирование высшего должностного </w:t>
            </w:r>
            <w:r w:rsidRPr="00060A3C">
              <w:rPr>
                <w:sz w:val="20"/>
              </w:rPr>
              <w:t>лица субъекта РФ и муниципального образования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rPr>
                <w:b/>
                <w:sz w:val="20"/>
                <w:szCs w:val="20"/>
              </w:rPr>
            </w:pPr>
            <w:r w:rsidRPr="002D78B6">
              <w:rPr>
                <w:b/>
                <w:sz w:val="20"/>
                <w:szCs w:val="20"/>
              </w:rPr>
              <w:t>464300,00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Расходы по оплате труда работников муниципальных органов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r w:rsidRPr="002D78B6">
              <w:rPr>
                <w:sz w:val="20"/>
                <w:szCs w:val="20"/>
              </w:rPr>
              <w:t>464300,00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Расходы по оплате труда работников муниципальных органов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824532,00</w:t>
            </w: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Прочие выплаты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190000,00</w:t>
            </w:r>
          </w:p>
        </w:tc>
      </w:tr>
      <w:tr w:rsidR="00D33CCA" w:rsidRPr="00DE5EBE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E5EBE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335468</w:t>
            </w:r>
            <w:r w:rsidRPr="00DE5EBE">
              <w:rPr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6900,00</w:t>
            </w:r>
          </w:p>
        </w:tc>
      </w:tr>
      <w:tr w:rsidR="00D33CCA" w:rsidRPr="00316191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9900070190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316191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 w:rsidRPr="00316191">
              <w:rPr>
                <w:b/>
                <w:sz w:val="20"/>
                <w:szCs w:val="20"/>
              </w:rPr>
              <w:t>100,00</w:t>
            </w:r>
          </w:p>
        </w:tc>
      </w:tr>
      <w:tr w:rsidR="00D33CCA" w:rsidRPr="00316191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316191" w:rsidRDefault="00D33CCA" w:rsidP="00D33C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CCA" w:rsidRPr="00DE5EBE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Резервные средства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9900010000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870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E5EBE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 w:rsidRPr="00DE5EBE">
              <w:rPr>
                <w:b/>
                <w:sz w:val="20"/>
                <w:szCs w:val="20"/>
              </w:rPr>
              <w:t>5000,00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Мобилизационная и вневойсковая подготовка</w:t>
            </w:r>
          </w:p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</w:t>
            </w:r>
            <w:r>
              <w:rPr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80700,00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D33CCA" w:rsidRDefault="00D33CCA" w:rsidP="00D33CCA">
            <w:pPr>
              <w:rPr>
                <w:sz w:val="20"/>
              </w:rPr>
            </w:pPr>
          </w:p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>
              <w:rPr>
                <w:sz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80700,00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 xml:space="preserve">Защита населения и территории от чрезвычайных </w:t>
            </w:r>
            <w:r w:rsidRPr="00060A3C">
              <w:rPr>
                <w:sz w:val="20"/>
              </w:rPr>
              <w:lastRenderedPageBreak/>
              <w:t>ситуаций</w:t>
            </w:r>
            <w:r>
              <w:rPr>
                <w:sz w:val="20"/>
              </w:rPr>
              <w:t xml:space="preserve"> природного и техногенного характера, гражданская оборона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B313D9" w:rsidRDefault="00D33CCA" w:rsidP="00D33CCA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5200,00</w:t>
            </w: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8A08AB" w:rsidRDefault="00D33CCA" w:rsidP="00D33CCA">
            <w:pPr>
              <w:rPr>
                <w:sz w:val="20"/>
              </w:rPr>
            </w:pPr>
            <w:r w:rsidRPr="008A08AB"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5200,00</w:t>
            </w:r>
          </w:p>
        </w:tc>
      </w:tr>
      <w:tr w:rsidR="00D33CCA" w:rsidRPr="00C64BFD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Дорожное хозяйство (дорожные фонды)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C64BFD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1017300,00</w:t>
            </w: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643FE0">
              <w:rPr>
                <w:sz w:val="20"/>
              </w:rPr>
              <w:t>0430003000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1017300,00</w:t>
            </w:r>
          </w:p>
        </w:tc>
      </w:tr>
      <w:tr w:rsidR="00D33CCA" w:rsidRPr="005928E8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Благоустройство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5928E8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662200</w:t>
            </w:r>
            <w:r w:rsidRPr="005928E8">
              <w:rPr>
                <w:b/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0500003010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125000,00</w:t>
            </w:r>
          </w:p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</w:p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0500003030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537200,00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Молодежная политика и оздоровление детей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5000,00</w:t>
            </w:r>
          </w:p>
        </w:tc>
      </w:tr>
      <w:tr w:rsidR="00D33CCA" w:rsidRPr="00DD3A45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D3A45" w:rsidRDefault="00D33CCA" w:rsidP="00D33CCA">
            <w:r>
              <w:rPr>
                <w:sz w:val="20"/>
                <w:szCs w:val="20"/>
              </w:rPr>
              <w:t>5</w:t>
            </w:r>
            <w:r w:rsidRPr="00DD3A45">
              <w:rPr>
                <w:sz w:val="20"/>
                <w:szCs w:val="20"/>
              </w:rPr>
              <w:t>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Культура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2073100,00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1422550,00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607550,00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Пенсионное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68384,00</w:t>
            </w:r>
          </w:p>
        </w:tc>
      </w:tr>
      <w:tr w:rsidR="00D33CCA" w:rsidRPr="00DD3A45" w:rsidTr="00D33CCA">
        <w:trPr>
          <w:trHeight w:val="3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Иные пенсии, социальные доплаты к пенсиям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9900009000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D3A45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68384</w:t>
            </w:r>
            <w:r w:rsidRPr="00DD3A45">
              <w:rPr>
                <w:sz w:val="20"/>
                <w:szCs w:val="20"/>
              </w:rPr>
              <w:t>,00</w:t>
            </w:r>
          </w:p>
        </w:tc>
      </w:tr>
    </w:tbl>
    <w:p w:rsidR="002B650F" w:rsidRDefault="002B650F" w:rsidP="002B650F">
      <w:pPr>
        <w:jc w:val="center"/>
        <w:rPr>
          <w:b/>
          <w:bCs/>
        </w:rPr>
      </w:pPr>
    </w:p>
    <w:p w:rsidR="002B650F" w:rsidRDefault="002B650F" w:rsidP="002B650F">
      <w:pPr>
        <w:jc w:val="center"/>
        <w:rPr>
          <w:b/>
          <w:bCs/>
        </w:rPr>
      </w:pPr>
    </w:p>
    <w:p w:rsidR="002B650F" w:rsidRPr="004D5D04" w:rsidRDefault="002B650F" w:rsidP="002B650F">
      <w:pPr>
        <w:jc w:val="center"/>
        <w:rPr>
          <w:b/>
          <w:i/>
        </w:rPr>
      </w:pPr>
      <w:r w:rsidRPr="004D5D04">
        <w:rPr>
          <w:b/>
          <w:bCs/>
          <w:i/>
        </w:rPr>
        <w:t>Распределение бюдж</w:t>
      </w:r>
      <w:r w:rsidR="00785334">
        <w:rPr>
          <w:b/>
          <w:bCs/>
          <w:i/>
        </w:rPr>
        <w:t>етных ассигнований Лягушен</w:t>
      </w:r>
      <w:r w:rsidRPr="004D5D04">
        <w:rPr>
          <w:b/>
          <w:bCs/>
          <w:i/>
        </w:rPr>
        <w:t xml:space="preserve">ского сельсовета по разделам, подразделам, целевым статьям, видам </w:t>
      </w:r>
      <w:proofErr w:type="gramStart"/>
      <w:r w:rsidRPr="004D5D04">
        <w:rPr>
          <w:b/>
          <w:bCs/>
          <w:i/>
        </w:rPr>
        <w:t xml:space="preserve">расходов </w:t>
      </w:r>
      <w:r w:rsidRPr="004D5D04">
        <w:rPr>
          <w:b/>
          <w:i/>
        </w:rPr>
        <w:t>функциональной классификации расходов бюджетов Российской Федерации</w:t>
      </w:r>
      <w:proofErr w:type="gramEnd"/>
      <w:r w:rsidRPr="004D5D04">
        <w:rPr>
          <w:b/>
          <w:i/>
        </w:rPr>
        <w:t xml:space="preserve"> на </w:t>
      </w:r>
      <w:r w:rsidR="000E2EDE">
        <w:rPr>
          <w:b/>
          <w:i/>
        </w:rPr>
        <w:t>2019</w:t>
      </w:r>
      <w:r w:rsidRPr="004D5D04">
        <w:rPr>
          <w:b/>
          <w:i/>
        </w:rPr>
        <w:t xml:space="preserve"> год</w:t>
      </w:r>
    </w:p>
    <w:p w:rsidR="002B650F" w:rsidRDefault="002B650F" w:rsidP="002B650F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Таблица № 3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565"/>
        <w:gridCol w:w="567"/>
        <w:gridCol w:w="1388"/>
        <w:gridCol w:w="720"/>
        <w:gridCol w:w="1258"/>
      </w:tblGrid>
      <w:tr w:rsidR="00D33CCA" w:rsidTr="00D33CCA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Подраздел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Целевая статья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расходов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Сумма на год, рублей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Всего расходов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jc w:val="center"/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5404100</w:t>
            </w:r>
            <w:r w:rsidR="00D33CCA">
              <w:rPr>
                <w:b/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Функционирование высшего должностного </w:t>
            </w:r>
            <w:r w:rsidRPr="00060A3C">
              <w:rPr>
                <w:sz w:val="20"/>
              </w:rPr>
              <w:t>лица субъекта РФ и муниципального образования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rPr>
                <w:b/>
                <w:sz w:val="20"/>
                <w:szCs w:val="20"/>
              </w:rPr>
            </w:pPr>
            <w:r w:rsidRPr="002D78B6">
              <w:rPr>
                <w:b/>
                <w:sz w:val="20"/>
                <w:szCs w:val="20"/>
              </w:rPr>
              <w:t>464300,00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Расходы по оплате труда работников муниципальных органов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r w:rsidRPr="002D78B6">
              <w:rPr>
                <w:sz w:val="20"/>
                <w:szCs w:val="20"/>
              </w:rPr>
              <w:t>464300,00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1400000</w:t>
            </w:r>
            <w:r w:rsidR="00D33CCA">
              <w:rPr>
                <w:b/>
                <w:sz w:val="20"/>
                <w:szCs w:val="20"/>
              </w:rPr>
              <w:t>.00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Расходы по оплате труда работников муниципальных органов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824532,00</w:t>
            </w: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Прочие выплаты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D33CCA">
              <w:rPr>
                <w:sz w:val="20"/>
                <w:szCs w:val="20"/>
              </w:rPr>
              <w:t>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</w:t>
            </w:r>
            <w:r w:rsidR="00D33CCA">
              <w:rPr>
                <w:sz w:val="20"/>
                <w:szCs w:val="20"/>
              </w:rPr>
              <w:t>,00</w:t>
            </w:r>
          </w:p>
        </w:tc>
      </w:tr>
      <w:tr w:rsidR="00D33CCA" w:rsidRPr="00DE5EBE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E5EBE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337468</w:t>
            </w:r>
            <w:r w:rsidR="00D33CCA" w:rsidRPr="00DE5EBE">
              <w:rPr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6900,00</w:t>
            </w:r>
          </w:p>
        </w:tc>
      </w:tr>
      <w:tr w:rsidR="00D33CCA" w:rsidRPr="00316191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9900070190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316191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 w:rsidRPr="00316191">
              <w:rPr>
                <w:b/>
                <w:sz w:val="20"/>
                <w:szCs w:val="20"/>
              </w:rPr>
              <w:t>100,00</w:t>
            </w:r>
          </w:p>
        </w:tc>
      </w:tr>
      <w:tr w:rsidR="00D33CCA" w:rsidRPr="00316191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316191" w:rsidRDefault="00D33CCA" w:rsidP="00D33C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3CCA" w:rsidRPr="00DE5EBE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Резервные средства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9900010000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870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E5EBE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 w:rsidRPr="00DE5EBE">
              <w:rPr>
                <w:b/>
                <w:sz w:val="20"/>
                <w:szCs w:val="20"/>
              </w:rPr>
              <w:t>5000,00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Мобилизационная и вневойсковая подготовка</w:t>
            </w:r>
          </w:p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</w:t>
            </w:r>
            <w:r>
              <w:rPr>
                <w:sz w:val="20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80700,00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D33CCA" w:rsidRDefault="00D33CCA" w:rsidP="00D33CCA">
            <w:pPr>
              <w:rPr>
                <w:sz w:val="20"/>
              </w:rPr>
            </w:pPr>
          </w:p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>
              <w:rPr>
                <w:sz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80700,00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 xml:space="preserve">Защита населения и территории от чрезвычайных </w:t>
            </w:r>
            <w:r w:rsidRPr="00060A3C">
              <w:rPr>
                <w:sz w:val="20"/>
              </w:rPr>
              <w:t>ситуаций</w:t>
            </w:r>
            <w:r>
              <w:rPr>
                <w:sz w:val="20"/>
              </w:rPr>
              <w:t xml:space="preserve"> природного и техногенного характера, гражданская оборона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B313D9" w:rsidRDefault="00D33CCA" w:rsidP="00D33CCA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5200,00</w:t>
            </w: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8A08AB" w:rsidRDefault="00D33CCA" w:rsidP="00D33CCA">
            <w:pPr>
              <w:rPr>
                <w:sz w:val="20"/>
              </w:rPr>
            </w:pPr>
            <w:r w:rsidRPr="008A08AB"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5200,00</w:t>
            </w:r>
          </w:p>
        </w:tc>
      </w:tr>
      <w:tr w:rsidR="00D33CCA" w:rsidRPr="00C64BFD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Дорожное хозяйство (дорожные фонды)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C64BFD" w:rsidRDefault="004E4446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9733</w:t>
            </w:r>
            <w:r w:rsidR="00D33CCA">
              <w:rPr>
                <w:b/>
                <w:sz w:val="20"/>
                <w:szCs w:val="20"/>
              </w:rPr>
              <w:t>00,00</w:t>
            </w: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643FE0">
              <w:rPr>
                <w:sz w:val="20"/>
              </w:rPr>
              <w:t>0430003000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973200,00</w:t>
            </w:r>
          </w:p>
        </w:tc>
      </w:tr>
      <w:tr w:rsidR="00D33CCA" w:rsidRPr="005928E8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Благоустройство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5928E8" w:rsidRDefault="004E4446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125000</w:t>
            </w:r>
            <w:r w:rsidR="00D33CCA" w:rsidRPr="005928E8">
              <w:rPr>
                <w:b/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0500003010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D33CCA">
              <w:rPr>
                <w:sz w:val="20"/>
                <w:szCs w:val="20"/>
              </w:rPr>
              <w:t>000,00</w:t>
            </w:r>
          </w:p>
          <w:p w:rsidR="00D33CCA" w:rsidRDefault="00D33CCA" w:rsidP="00D33CCA">
            <w:pPr>
              <w:jc w:val="center"/>
              <w:rPr>
                <w:sz w:val="20"/>
                <w:szCs w:val="20"/>
              </w:rPr>
            </w:pPr>
          </w:p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</w:p>
        </w:tc>
      </w:tr>
      <w:tr w:rsidR="00D33CCA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0500003030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33CCA">
              <w:rPr>
                <w:sz w:val="20"/>
                <w:szCs w:val="20"/>
              </w:rPr>
              <w:t>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Молодежная политика и оздоровление детей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5000,00</w:t>
            </w:r>
          </w:p>
        </w:tc>
      </w:tr>
      <w:tr w:rsidR="00D33CCA" w:rsidRPr="00DD3A45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D3A45" w:rsidRDefault="004E4446" w:rsidP="00D33CCA">
            <w:r>
              <w:rPr>
                <w:sz w:val="20"/>
                <w:szCs w:val="20"/>
              </w:rPr>
              <w:t xml:space="preserve">   </w:t>
            </w:r>
            <w:r w:rsidR="00D33CCA">
              <w:rPr>
                <w:sz w:val="20"/>
                <w:szCs w:val="20"/>
              </w:rPr>
              <w:t>5</w:t>
            </w:r>
            <w:r w:rsidR="00D33CCA" w:rsidRPr="00DD3A45">
              <w:rPr>
                <w:sz w:val="20"/>
                <w:szCs w:val="20"/>
              </w:rPr>
              <w:t>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Культура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2292100</w:t>
            </w:r>
            <w:r w:rsidR="00D33CCA">
              <w:rPr>
                <w:b/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1422550,00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</w:t>
            </w:r>
            <w:r w:rsidR="00D33CCA">
              <w:rPr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827550</w:t>
            </w:r>
            <w:r w:rsidR="00D33CCA">
              <w:rPr>
                <w:sz w:val="20"/>
                <w:szCs w:val="20"/>
              </w:rPr>
              <w:t>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Уплата прочих налогов, сборов и иных платежей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r w:rsidRPr="0022580C">
              <w:rPr>
                <w:sz w:val="20"/>
              </w:rPr>
              <w:t>0800000590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4E4446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3CCA">
              <w:rPr>
                <w:sz w:val="20"/>
                <w:szCs w:val="20"/>
              </w:rPr>
              <w:t>000,00</w:t>
            </w:r>
          </w:p>
        </w:tc>
      </w:tr>
      <w:tr w:rsidR="00D33CCA" w:rsidRPr="002D78B6" w:rsidTr="00D33CC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Пенсионное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  <w:r w:rsidRPr="00060A3C"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060A3C" w:rsidRDefault="00D33CCA" w:rsidP="00D33CCA">
            <w:pPr>
              <w:rPr>
                <w:sz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2D78B6" w:rsidRDefault="00D33CCA" w:rsidP="00D33C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68384,00</w:t>
            </w:r>
          </w:p>
        </w:tc>
      </w:tr>
      <w:tr w:rsidR="00D33CCA" w:rsidRPr="00DD3A45" w:rsidTr="00D33CCA">
        <w:trPr>
          <w:trHeight w:val="3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Иные пенсии, социальные доплаты к пенсиям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9900009000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Default="00D33CCA" w:rsidP="00D33CCA">
            <w:pPr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CA" w:rsidRPr="00DD3A45" w:rsidRDefault="00D33CCA" w:rsidP="00D3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68384</w:t>
            </w:r>
            <w:r w:rsidRPr="00DD3A45">
              <w:rPr>
                <w:sz w:val="20"/>
                <w:szCs w:val="20"/>
              </w:rPr>
              <w:t>,00</w:t>
            </w:r>
          </w:p>
        </w:tc>
      </w:tr>
    </w:tbl>
    <w:p w:rsidR="002B650F" w:rsidRDefault="002B650F" w:rsidP="002B650F">
      <w:pPr>
        <w:jc w:val="right"/>
      </w:pPr>
    </w:p>
    <w:sectPr w:rsidR="002B650F" w:rsidSect="00BF606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9F0C55"/>
    <w:multiLevelType w:val="hybridMultilevel"/>
    <w:tmpl w:val="00449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387C63"/>
    <w:multiLevelType w:val="hybridMultilevel"/>
    <w:tmpl w:val="542A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0D5C07"/>
    <w:multiLevelType w:val="hybridMultilevel"/>
    <w:tmpl w:val="951E318E"/>
    <w:lvl w:ilvl="0" w:tplc="C8F0439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70159E9"/>
    <w:multiLevelType w:val="hybridMultilevel"/>
    <w:tmpl w:val="0E2CF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7D232A"/>
    <w:multiLevelType w:val="hybridMultilevel"/>
    <w:tmpl w:val="8430B5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D12446"/>
    <w:multiLevelType w:val="hybridMultilevel"/>
    <w:tmpl w:val="356CE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5066E"/>
    <w:multiLevelType w:val="hybridMultilevel"/>
    <w:tmpl w:val="0A001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591AC9"/>
    <w:multiLevelType w:val="hybridMultilevel"/>
    <w:tmpl w:val="6256F9BE"/>
    <w:lvl w:ilvl="0" w:tplc="8050FD4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1601F9B"/>
    <w:multiLevelType w:val="hybridMultilevel"/>
    <w:tmpl w:val="8F2645BC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2932885"/>
    <w:multiLevelType w:val="hybridMultilevel"/>
    <w:tmpl w:val="5F2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4D660D"/>
    <w:multiLevelType w:val="hybridMultilevel"/>
    <w:tmpl w:val="352C2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842327"/>
    <w:multiLevelType w:val="hybridMultilevel"/>
    <w:tmpl w:val="94EA6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7497B"/>
    <w:multiLevelType w:val="hybridMultilevel"/>
    <w:tmpl w:val="6FAA49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D913DD"/>
    <w:multiLevelType w:val="hybridMultilevel"/>
    <w:tmpl w:val="92CE5FA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9C918A4"/>
    <w:multiLevelType w:val="hybridMultilevel"/>
    <w:tmpl w:val="09B49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3A08CC"/>
    <w:multiLevelType w:val="hybridMultilevel"/>
    <w:tmpl w:val="A9CED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F22245"/>
    <w:multiLevelType w:val="hybridMultilevel"/>
    <w:tmpl w:val="4394F0B6"/>
    <w:lvl w:ilvl="0" w:tplc="04190001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1">
    <w:nsid w:val="4945309F"/>
    <w:multiLevelType w:val="hybridMultilevel"/>
    <w:tmpl w:val="E004A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432EE"/>
    <w:multiLevelType w:val="hybridMultilevel"/>
    <w:tmpl w:val="93C67858"/>
    <w:lvl w:ilvl="0" w:tplc="5E66E5D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9713CE8"/>
    <w:multiLevelType w:val="hybridMultilevel"/>
    <w:tmpl w:val="C16272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D41A48"/>
    <w:multiLevelType w:val="hybridMultilevel"/>
    <w:tmpl w:val="1294FC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276BB0"/>
    <w:multiLevelType w:val="hybridMultilevel"/>
    <w:tmpl w:val="F612B182"/>
    <w:lvl w:ilvl="0" w:tplc="F8C6572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>
    <w:nsid w:val="51D067AE"/>
    <w:multiLevelType w:val="hybridMultilevel"/>
    <w:tmpl w:val="A5683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5255A1"/>
    <w:multiLevelType w:val="hybridMultilevel"/>
    <w:tmpl w:val="B6183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611D92"/>
    <w:multiLevelType w:val="hybridMultilevel"/>
    <w:tmpl w:val="356CE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C4D4C"/>
    <w:multiLevelType w:val="hybridMultilevel"/>
    <w:tmpl w:val="B4C0C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F62ED0"/>
    <w:multiLevelType w:val="hybridMultilevel"/>
    <w:tmpl w:val="26ECB22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1E58D1"/>
    <w:multiLevelType w:val="hybridMultilevel"/>
    <w:tmpl w:val="3D98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E17AC"/>
    <w:multiLevelType w:val="hybridMultilevel"/>
    <w:tmpl w:val="CB900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947906"/>
    <w:multiLevelType w:val="hybridMultilevel"/>
    <w:tmpl w:val="742674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AD71666"/>
    <w:multiLevelType w:val="hybridMultilevel"/>
    <w:tmpl w:val="E9D66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8A794A"/>
    <w:multiLevelType w:val="hybridMultilevel"/>
    <w:tmpl w:val="D6A86C6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6">
    <w:nsid w:val="73537B02"/>
    <w:multiLevelType w:val="hybridMultilevel"/>
    <w:tmpl w:val="8A2C22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72A603D"/>
    <w:multiLevelType w:val="hybridMultilevel"/>
    <w:tmpl w:val="A6CEC0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C7435A"/>
    <w:multiLevelType w:val="hybridMultilevel"/>
    <w:tmpl w:val="374A6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32"/>
  </w:num>
  <w:num w:numId="4">
    <w:abstractNumId w:val="33"/>
  </w:num>
  <w:num w:numId="5">
    <w:abstractNumId w:val="36"/>
  </w:num>
  <w:num w:numId="6">
    <w:abstractNumId w:val="14"/>
  </w:num>
  <w:num w:numId="7">
    <w:abstractNumId w:val="7"/>
  </w:num>
  <w:num w:numId="8">
    <w:abstractNumId w:val="10"/>
  </w:num>
  <w:num w:numId="9">
    <w:abstractNumId w:val="18"/>
  </w:num>
  <w:num w:numId="10">
    <w:abstractNumId w:val="35"/>
  </w:num>
  <w:num w:numId="11">
    <w:abstractNumId w:val="20"/>
  </w:num>
  <w:num w:numId="12">
    <w:abstractNumId w:val="17"/>
  </w:num>
  <w:num w:numId="13">
    <w:abstractNumId w:val="30"/>
  </w:num>
  <w:num w:numId="14">
    <w:abstractNumId w:val="11"/>
  </w:num>
  <w:num w:numId="15">
    <w:abstractNumId w:val="5"/>
  </w:num>
  <w:num w:numId="16">
    <w:abstractNumId w:val="21"/>
  </w:num>
  <w:num w:numId="17">
    <w:abstractNumId w:val="29"/>
  </w:num>
  <w:num w:numId="18">
    <w:abstractNumId w:val="6"/>
  </w:num>
  <w:num w:numId="19">
    <w:abstractNumId w:val="38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9"/>
  </w:num>
  <w:num w:numId="25">
    <w:abstractNumId w:val="26"/>
  </w:num>
  <w:num w:numId="26">
    <w:abstractNumId w:val="23"/>
  </w:num>
  <w:num w:numId="27">
    <w:abstractNumId w:val="9"/>
  </w:num>
  <w:num w:numId="28">
    <w:abstractNumId w:val="37"/>
  </w:num>
  <w:num w:numId="29">
    <w:abstractNumId w:val="24"/>
  </w:num>
  <w:num w:numId="30">
    <w:abstractNumId w:val="4"/>
  </w:num>
  <w:num w:numId="31">
    <w:abstractNumId w:val="13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8"/>
  </w:num>
  <w:num w:numId="35">
    <w:abstractNumId w:val="15"/>
  </w:num>
  <w:num w:numId="36">
    <w:abstractNumId w:val="12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9DC"/>
    <w:rsid w:val="0000603A"/>
    <w:rsid w:val="00020537"/>
    <w:rsid w:val="000850F5"/>
    <w:rsid w:val="000B392A"/>
    <w:rsid w:val="000C52FE"/>
    <w:rsid w:val="000E2EDE"/>
    <w:rsid w:val="00212D46"/>
    <w:rsid w:val="002B650F"/>
    <w:rsid w:val="002C10E8"/>
    <w:rsid w:val="00316191"/>
    <w:rsid w:val="0034413B"/>
    <w:rsid w:val="003812E8"/>
    <w:rsid w:val="003A1522"/>
    <w:rsid w:val="003A567F"/>
    <w:rsid w:val="00410416"/>
    <w:rsid w:val="004A6365"/>
    <w:rsid w:val="004B59DC"/>
    <w:rsid w:val="004E4446"/>
    <w:rsid w:val="0057656E"/>
    <w:rsid w:val="005D6B73"/>
    <w:rsid w:val="006E4A1A"/>
    <w:rsid w:val="006E55DE"/>
    <w:rsid w:val="006E58AF"/>
    <w:rsid w:val="00785334"/>
    <w:rsid w:val="007C0921"/>
    <w:rsid w:val="008648AE"/>
    <w:rsid w:val="008B51F4"/>
    <w:rsid w:val="008C3640"/>
    <w:rsid w:val="008D2897"/>
    <w:rsid w:val="009059BF"/>
    <w:rsid w:val="009F79D6"/>
    <w:rsid w:val="00A27395"/>
    <w:rsid w:val="00AA5598"/>
    <w:rsid w:val="00AD4188"/>
    <w:rsid w:val="00BC4243"/>
    <w:rsid w:val="00BF6068"/>
    <w:rsid w:val="00C21A92"/>
    <w:rsid w:val="00C36B28"/>
    <w:rsid w:val="00D33CCA"/>
    <w:rsid w:val="00D5377F"/>
    <w:rsid w:val="00DE5EBE"/>
    <w:rsid w:val="00F677F2"/>
    <w:rsid w:val="00FF4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6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65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65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65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2B65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2B650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5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B65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B650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B650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B650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B650F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11">
    <w:name w:val="Знак Знак1 Знак"/>
    <w:basedOn w:val="a"/>
    <w:rsid w:val="002B650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2B650F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B650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2B6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2B650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65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ВерхКолонтитул"/>
    <w:basedOn w:val="a"/>
    <w:link w:val="a7"/>
    <w:rsid w:val="002B650F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2B65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semiHidden/>
    <w:rsid w:val="002B650F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styleId="a8">
    <w:name w:val="Balloon Text"/>
    <w:basedOn w:val="a"/>
    <w:link w:val="a9"/>
    <w:semiHidden/>
    <w:rsid w:val="002B65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2B650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Emphasis"/>
    <w:qFormat/>
    <w:rsid w:val="002B650F"/>
    <w:rPr>
      <w:i/>
      <w:iCs/>
    </w:rPr>
  </w:style>
  <w:style w:type="paragraph" w:styleId="ab">
    <w:name w:val="Normal (Web)"/>
    <w:basedOn w:val="a"/>
    <w:rsid w:val="002B650F"/>
    <w:pPr>
      <w:widowControl w:val="0"/>
      <w:suppressAutoHyphens/>
      <w:spacing w:before="280" w:after="119"/>
    </w:pPr>
    <w:rPr>
      <w:lang w:eastAsia="ar-SA"/>
    </w:rPr>
  </w:style>
  <w:style w:type="paragraph" w:styleId="ac">
    <w:name w:val="List Paragraph"/>
    <w:basedOn w:val="a"/>
    <w:qFormat/>
    <w:rsid w:val="002B650F"/>
    <w:pPr>
      <w:ind w:left="720"/>
      <w:contextualSpacing/>
    </w:pPr>
  </w:style>
  <w:style w:type="paragraph" w:customStyle="1" w:styleId="ad">
    <w:name w:val="???????"/>
    <w:rsid w:val="002B650F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after="0" w:line="200" w:lineRule="atLeast"/>
    </w:pPr>
    <w:rPr>
      <w:rFonts w:ascii="Lucida Sans Unicode" w:eastAsia="Times New Roman" w:hAnsi="Lucida Sans Unicode" w:cs="Lucida Sans Unicode"/>
      <w:color w:val="000000"/>
      <w:sz w:val="36"/>
      <w:szCs w:val="36"/>
      <w:lang w:eastAsia="ar-SA"/>
    </w:rPr>
  </w:style>
  <w:style w:type="paragraph" w:customStyle="1" w:styleId="310">
    <w:name w:val="Основной текст 31"/>
    <w:basedOn w:val="a"/>
    <w:rsid w:val="002B650F"/>
    <w:pPr>
      <w:suppressAutoHyphens/>
      <w:spacing w:after="120"/>
    </w:pPr>
    <w:rPr>
      <w:sz w:val="16"/>
      <w:szCs w:val="16"/>
      <w:lang w:eastAsia="ar-SA"/>
    </w:rPr>
  </w:style>
  <w:style w:type="paragraph" w:styleId="21">
    <w:name w:val="Body Text Indent 2"/>
    <w:basedOn w:val="a"/>
    <w:link w:val="22"/>
    <w:unhideWhenUsed/>
    <w:rsid w:val="002B65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B6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unhideWhenUsed/>
    <w:rsid w:val="002B650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B65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footer"/>
    <w:basedOn w:val="a"/>
    <w:link w:val="af"/>
    <w:rsid w:val="002B65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B65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nhideWhenUsed/>
    <w:rsid w:val="002B650F"/>
    <w:rPr>
      <w:color w:val="0000FF"/>
      <w:u w:val="single"/>
    </w:rPr>
  </w:style>
  <w:style w:type="paragraph" w:customStyle="1" w:styleId="af1">
    <w:name w:val="Знак"/>
    <w:basedOn w:val="a"/>
    <w:rsid w:val="002B650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6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65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65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65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2B65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2B650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5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B65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B650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B650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B650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B650F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11">
    <w:name w:val="Знак Знак1 Знак"/>
    <w:basedOn w:val="a"/>
    <w:rsid w:val="002B650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2B650F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B650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2B6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2B650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65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ВерхКолонтитул"/>
    <w:basedOn w:val="a"/>
    <w:link w:val="a7"/>
    <w:rsid w:val="002B650F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2B65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semiHidden/>
    <w:rsid w:val="002B650F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styleId="a8">
    <w:name w:val="Balloon Text"/>
    <w:basedOn w:val="a"/>
    <w:link w:val="a9"/>
    <w:semiHidden/>
    <w:rsid w:val="002B65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2B650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Emphasis"/>
    <w:qFormat/>
    <w:rsid w:val="002B650F"/>
    <w:rPr>
      <w:i/>
      <w:iCs/>
    </w:rPr>
  </w:style>
  <w:style w:type="paragraph" w:styleId="ab">
    <w:name w:val="Normal (Web)"/>
    <w:basedOn w:val="a"/>
    <w:rsid w:val="002B650F"/>
    <w:pPr>
      <w:widowControl w:val="0"/>
      <w:suppressAutoHyphens/>
      <w:spacing w:before="280" w:after="119"/>
    </w:pPr>
    <w:rPr>
      <w:lang w:eastAsia="ar-SA"/>
    </w:rPr>
  </w:style>
  <w:style w:type="paragraph" w:styleId="ac">
    <w:name w:val="List Paragraph"/>
    <w:basedOn w:val="a"/>
    <w:qFormat/>
    <w:rsid w:val="002B650F"/>
    <w:pPr>
      <w:ind w:left="720"/>
      <w:contextualSpacing/>
    </w:pPr>
  </w:style>
  <w:style w:type="paragraph" w:customStyle="1" w:styleId="ad">
    <w:name w:val="???????"/>
    <w:rsid w:val="002B650F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after="0" w:line="200" w:lineRule="atLeast"/>
    </w:pPr>
    <w:rPr>
      <w:rFonts w:ascii="Lucida Sans Unicode" w:eastAsia="Times New Roman" w:hAnsi="Lucida Sans Unicode" w:cs="Lucida Sans Unicode"/>
      <w:color w:val="000000"/>
      <w:sz w:val="36"/>
      <w:szCs w:val="36"/>
      <w:lang w:eastAsia="ar-SA"/>
    </w:rPr>
  </w:style>
  <w:style w:type="paragraph" w:customStyle="1" w:styleId="310">
    <w:name w:val="Основной текст 31"/>
    <w:basedOn w:val="a"/>
    <w:rsid w:val="002B650F"/>
    <w:pPr>
      <w:suppressAutoHyphens/>
      <w:spacing w:after="120"/>
    </w:pPr>
    <w:rPr>
      <w:sz w:val="16"/>
      <w:szCs w:val="16"/>
      <w:lang w:eastAsia="ar-SA"/>
    </w:rPr>
  </w:style>
  <w:style w:type="paragraph" w:styleId="21">
    <w:name w:val="Body Text Indent 2"/>
    <w:basedOn w:val="a"/>
    <w:link w:val="22"/>
    <w:unhideWhenUsed/>
    <w:rsid w:val="002B65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B6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unhideWhenUsed/>
    <w:rsid w:val="002B650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B65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footer"/>
    <w:basedOn w:val="a"/>
    <w:link w:val="af"/>
    <w:rsid w:val="002B65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B65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nhideWhenUsed/>
    <w:rsid w:val="002B650F"/>
    <w:rPr>
      <w:color w:val="0000FF"/>
      <w:u w:val="single"/>
    </w:rPr>
  </w:style>
  <w:style w:type="paragraph" w:customStyle="1" w:styleId="af1">
    <w:name w:val="Знак"/>
    <w:basedOn w:val="a"/>
    <w:rsid w:val="002B650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A6D9C-7C05-4551-9101-207402C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нета</dc:creator>
  <cp:lastModifiedBy>user</cp:lastModifiedBy>
  <cp:revision>15</cp:revision>
  <cp:lastPrinted>2017-01-09T09:23:00Z</cp:lastPrinted>
  <dcterms:created xsi:type="dcterms:W3CDTF">2015-12-24T22:54:00Z</dcterms:created>
  <dcterms:modified xsi:type="dcterms:W3CDTF">2017-01-09T09:24:00Z</dcterms:modified>
</cp:coreProperties>
</file>